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B93" w:rsidRDefault="00533B93" w:rsidP="00533B93">
      <w:pPr>
        <w:rPr>
          <w:b/>
          <w:bCs/>
        </w:rPr>
      </w:pPr>
      <w:r>
        <w:rPr>
          <w:noProof/>
          <w:lang w:eastAsia="it-IT"/>
        </w:rPr>
        <w:drawing>
          <wp:inline distT="0" distB="0" distL="0" distR="0" wp14:anchorId="4DE8FF78" wp14:editId="7E9D7416">
            <wp:extent cx="2867660" cy="592455"/>
            <wp:effectExtent l="0" t="0" r="8890" b="0"/>
            <wp:docPr id="3" name="Immagine 3" descr="logoal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alt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B93" w:rsidRPr="00863D5A" w:rsidRDefault="00533B93" w:rsidP="00233711">
      <w:pPr>
        <w:spacing w:before="240" w:after="0" w:line="240" w:lineRule="auto"/>
        <w:rPr>
          <w:b/>
          <w:bCs/>
        </w:rPr>
      </w:pPr>
      <w:r w:rsidRPr="00863D5A">
        <w:rPr>
          <w:b/>
          <w:bCs/>
        </w:rPr>
        <w:t>MODELLO 1/A</w:t>
      </w:r>
    </w:p>
    <w:p w:rsidR="00533B93" w:rsidRPr="00863D5A" w:rsidRDefault="00533B93" w:rsidP="00233711">
      <w:pPr>
        <w:spacing w:before="240" w:after="0" w:line="240" w:lineRule="auto"/>
        <w:ind w:firstLine="2"/>
        <w:jc w:val="center"/>
        <w:rPr>
          <w:b/>
        </w:rPr>
      </w:pPr>
      <w:r w:rsidRPr="00863D5A">
        <w:rPr>
          <w:b/>
        </w:rPr>
        <w:t>ISTANZA DI AMMISSIONE ALLA GARA</w:t>
      </w:r>
    </w:p>
    <w:p w:rsidR="00533B93" w:rsidRPr="00863D5A" w:rsidRDefault="00533B93" w:rsidP="00233711">
      <w:pPr>
        <w:spacing w:before="240" w:after="0" w:line="240" w:lineRule="auto"/>
        <w:ind w:firstLine="2"/>
        <w:jc w:val="center"/>
      </w:pPr>
      <w:r w:rsidRPr="00863D5A">
        <w:t>(pun</w:t>
      </w:r>
      <w:bookmarkStart w:id="0" w:name="_GoBack"/>
      <w:bookmarkEnd w:id="0"/>
      <w:r w:rsidRPr="00863D5A">
        <w:t xml:space="preserve">to </w:t>
      </w:r>
      <w:r>
        <w:rPr>
          <w:b/>
          <w:bCs/>
        </w:rPr>
        <w:t>A</w:t>
      </w:r>
      <w:r w:rsidRPr="00863D5A">
        <w:rPr>
          <w:b/>
          <w:bCs/>
        </w:rPr>
        <w:t>.1</w:t>
      </w:r>
      <w:r>
        <w:rPr>
          <w:b/>
          <w:bCs/>
        </w:rPr>
        <w:t xml:space="preserve"> Art.9</w:t>
      </w:r>
      <w:r w:rsidRPr="00863D5A">
        <w:rPr>
          <w:b/>
          <w:bCs/>
        </w:rPr>
        <w:t xml:space="preserve"> </w:t>
      </w:r>
      <w:r w:rsidRPr="00863D5A">
        <w:t xml:space="preserve">del </w:t>
      </w:r>
      <w:r>
        <w:t>Bando</w:t>
      </w:r>
      <w:r w:rsidRPr="00863D5A">
        <w:t xml:space="preserve"> di gara)</w:t>
      </w:r>
    </w:p>
    <w:p w:rsidR="00533B93" w:rsidRPr="00863D5A" w:rsidRDefault="00533B93" w:rsidP="00233711">
      <w:pPr>
        <w:spacing w:before="240" w:after="0" w:line="240" w:lineRule="auto"/>
        <w:ind w:left="7080"/>
        <w:rPr>
          <w:b/>
          <w:bCs/>
        </w:rPr>
      </w:pPr>
      <w:r w:rsidRPr="00863D5A">
        <w:rPr>
          <w:b/>
          <w:bCs/>
        </w:rPr>
        <w:t xml:space="preserve">Spett.le </w:t>
      </w:r>
      <w:r>
        <w:rPr>
          <w:b/>
          <w:bCs/>
        </w:rPr>
        <w:t>Cosmari S.r.l</w:t>
      </w:r>
      <w:r w:rsidRPr="00863D5A">
        <w:rPr>
          <w:b/>
          <w:bCs/>
        </w:rPr>
        <w:t>.</w:t>
      </w:r>
    </w:p>
    <w:p w:rsidR="00533B93" w:rsidRPr="00863D5A" w:rsidRDefault="00533B93" w:rsidP="00233711">
      <w:pPr>
        <w:spacing w:before="240" w:after="0" w:line="240" w:lineRule="auto"/>
        <w:ind w:left="6372" w:firstLine="708"/>
        <w:rPr>
          <w:b/>
          <w:bCs/>
        </w:rPr>
      </w:pPr>
      <w:r>
        <w:rPr>
          <w:b/>
          <w:bCs/>
        </w:rPr>
        <w:t>Località Piane del Chienti</w:t>
      </w:r>
    </w:p>
    <w:p w:rsidR="00533B93" w:rsidRDefault="00533B93" w:rsidP="00233711">
      <w:pPr>
        <w:spacing w:before="240" w:after="0" w:line="240" w:lineRule="auto"/>
        <w:ind w:left="6372" w:firstLine="708"/>
        <w:rPr>
          <w:b/>
          <w:bCs/>
        </w:rPr>
      </w:pPr>
      <w:r>
        <w:rPr>
          <w:b/>
          <w:bCs/>
        </w:rPr>
        <w:t>62029</w:t>
      </w:r>
      <w:r w:rsidRPr="00863D5A">
        <w:rPr>
          <w:b/>
          <w:bCs/>
        </w:rPr>
        <w:t xml:space="preserve"> </w:t>
      </w:r>
      <w:r>
        <w:rPr>
          <w:b/>
          <w:bCs/>
        </w:rPr>
        <w:t>TOLENTINO (MC)</w:t>
      </w:r>
    </w:p>
    <w:p w:rsidR="00233711" w:rsidRPr="00863D5A" w:rsidRDefault="00233711" w:rsidP="00233711">
      <w:pPr>
        <w:spacing w:before="240" w:after="0" w:line="240" w:lineRule="auto"/>
        <w:ind w:left="6372" w:firstLine="708"/>
        <w:rPr>
          <w:b/>
          <w:bCs/>
        </w:rPr>
      </w:pPr>
    </w:p>
    <w:p w:rsidR="00533B93" w:rsidRPr="00863D5A" w:rsidRDefault="00533B93" w:rsidP="00233711">
      <w:pPr>
        <w:spacing w:before="240" w:after="0" w:line="240" w:lineRule="auto"/>
        <w:rPr>
          <w:b/>
          <w:bCs/>
        </w:rPr>
      </w:pPr>
      <w:r w:rsidRPr="00863D5A">
        <w:rPr>
          <w:b/>
          <w:bCs/>
        </w:rPr>
        <w:t xml:space="preserve">PROCEDURA APERTA PER L’APPALTO DEI SERVIZI DI COPERTURA ASSICURATIVA </w:t>
      </w:r>
      <w:r w:rsidR="00A7795A">
        <w:rPr>
          <w:b/>
          <w:bCs/>
        </w:rPr>
        <w:t>ALL RISK</w:t>
      </w:r>
      <w:r w:rsidR="00CF15D0">
        <w:rPr>
          <w:b/>
          <w:bCs/>
        </w:rPr>
        <w:t>S</w:t>
      </w:r>
    </w:p>
    <w:p w:rsidR="00533B93" w:rsidRPr="00863D5A" w:rsidRDefault="00533B93" w:rsidP="00233711">
      <w:pPr>
        <w:spacing w:before="240" w:after="0" w:line="240" w:lineRule="auto"/>
        <w:jc w:val="both"/>
      </w:pPr>
      <w:r w:rsidRPr="00863D5A">
        <w:t>Il sottoscritto ……………………………………</w:t>
      </w:r>
      <w:r>
        <w:t>…..</w:t>
      </w:r>
      <w:r w:rsidRPr="00863D5A">
        <w:t>…</w:t>
      </w:r>
      <w:r>
        <w:t>……</w:t>
      </w:r>
      <w:r w:rsidRPr="00863D5A">
        <w:t>….………………………………</w:t>
      </w:r>
      <w:r>
        <w:t xml:space="preserve"> </w:t>
      </w:r>
      <w:r w:rsidRPr="00863D5A">
        <w:t>nato il…………………</w:t>
      </w:r>
      <w:r>
        <w:t>……………….</w:t>
      </w:r>
      <w:r w:rsidRPr="00863D5A">
        <w:t>…….. a ……….……………</w:t>
      </w:r>
      <w:r>
        <w:t>……………</w:t>
      </w:r>
      <w:r w:rsidRPr="00863D5A">
        <w:t>……………….……………….</w:t>
      </w:r>
      <w:r>
        <w:t xml:space="preserve"> </w:t>
      </w:r>
      <w:r w:rsidRPr="00863D5A">
        <w:t>in qualità di……………………………………</w:t>
      </w:r>
      <w:r>
        <w:t>…</w:t>
      </w:r>
      <w:r w:rsidRPr="00863D5A">
        <w:t>………………………………………</w:t>
      </w:r>
      <w:r>
        <w:t xml:space="preserve"> dell’impresa…………………………</w:t>
      </w:r>
      <w:r w:rsidRPr="00863D5A">
        <w:t>……………………………….………..</w:t>
      </w:r>
      <w:r>
        <w:t xml:space="preserve"> </w:t>
      </w:r>
      <w:r w:rsidRPr="00863D5A">
        <w:t>co</w:t>
      </w:r>
      <w:r>
        <w:t>n sede in……………………….…………..</w:t>
      </w:r>
      <w:r w:rsidRPr="00863D5A">
        <w:t>……………………..</w:t>
      </w:r>
    </w:p>
    <w:p w:rsidR="00533B93" w:rsidRPr="00863D5A" w:rsidRDefault="00533B93" w:rsidP="00233711">
      <w:pPr>
        <w:spacing w:before="240" w:after="0" w:line="240" w:lineRule="auto"/>
      </w:pPr>
      <w:r w:rsidRPr="00863D5A">
        <w:rPr>
          <w:b/>
          <w:bCs/>
        </w:rPr>
        <w:t xml:space="preserve">CHIEDE </w:t>
      </w:r>
      <w:r w:rsidRPr="00863D5A">
        <w:t>di partecipare alla procedura aperta in oggetto in qualità di:</w:t>
      </w:r>
    </w:p>
    <w:p w:rsidR="00533B93" w:rsidRDefault="00533B93" w:rsidP="00233711">
      <w:pPr>
        <w:spacing w:before="240" w:after="0" w:line="240" w:lineRule="auto"/>
      </w:pPr>
      <w:r>
        <w:sym w:font="Wingdings 2" w:char="F02A"/>
      </w:r>
      <w:r>
        <w:t xml:space="preserve"> </w:t>
      </w:r>
      <w:r w:rsidRPr="00863D5A">
        <w:t>impresa singola;</w:t>
      </w:r>
    </w:p>
    <w:p w:rsidR="00533B93" w:rsidRPr="00863D5A" w:rsidRDefault="00533B93" w:rsidP="00233711">
      <w:pPr>
        <w:spacing w:before="240" w:after="0" w:line="240" w:lineRule="auto"/>
      </w:pPr>
      <w:r>
        <w:sym w:font="Wingdings 2" w:char="F02A"/>
      </w:r>
      <w:r>
        <w:t xml:space="preserve"> Lotto/i………….</w:t>
      </w:r>
    </w:p>
    <w:p w:rsidR="00533B93" w:rsidRPr="00863D5A" w:rsidRDefault="00533B93" w:rsidP="00233711">
      <w:pPr>
        <w:spacing w:before="240" w:after="0" w:line="240" w:lineRule="auto"/>
        <w:rPr>
          <w:b/>
          <w:bCs/>
          <w:i/>
          <w:iCs/>
        </w:rPr>
      </w:pPr>
      <w:r w:rsidRPr="00863D5A">
        <w:rPr>
          <w:b/>
          <w:bCs/>
          <w:i/>
          <w:iCs/>
        </w:rPr>
        <w:t>ovvero</w:t>
      </w:r>
    </w:p>
    <w:p w:rsidR="00533B93" w:rsidRDefault="00533B93" w:rsidP="00233711">
      <w:pPr>
        <w:spacing w:before="240" w:after="0" w:line="240" w:lineRule="auto"/>
      </w:pPr>
      <w:r>
        <w:sym w:font="Wingdings 2" w:char="F02A"/>
      </w:r>
      <w:r>
        <w:t xml:space="preserve"> </w:t>
      </w:r>
      <w:r w:rsidRPr="00863D5A">
        <w:t>capogruppo di una associazione temporanea o di un consorzio art. 45 comma 2</w:t>
      </w:r>
      <w:r>
        <w:t xml:space="preserve"> </w:t>
      </w:r>
      <w:r w:rsidRPr="00863D5A">
        <w:t xml:space="preserve">lett. e) D.lgs. n.50/2016 </w:t>
      </w:r>
      <w:r>
        <w:t>n</w:t>
      </w:r>
      <w:r w:rsidRPr="00863D5A">
        <w:t>on ancora costituito;</w:t>
      </w:r>
    </w:p>
    <w:p w:rsidR="00533B93" w:rsidRDefault="00533B93" w:rsidP="00233711">
      <w:pPr>
        <w:spacing w:before="240" w:after="0" w:line="240" w:lineRule="auto"/>
      </w:pPr>
      <w:r>
        <w:t>Lotto/i………….</w:t>
      </w:r>
    </w:p>
    <w:p w:rsidR="00533B93" w:rsidRPr="00863D5A" w:rsidRDefault="00533B93" w:rsidP="00233711">
      <w:pPr>
        <w:spacing w:before="240" w:after="0" w:line="240" w:lineRule="auto"/>
      </w:pPr>
      <w:r>
        <w:t>Quota ………%</w:t>
      </w:r>
    </w:p>
    <w:p w:rsidR="00533B93" w:rsidRPr="00863D5A" w:rsidRDefault="00533B93" w:rsidP="00233711">
      <w:pPr>
        <w:spacing w:before="240" w:after="0" w:line="240" w:lineRule="auto"/>
        <w:rPr>
          <w:b/>
          <w:bCs/>
          <w:i/>
          <w:iCs/>
        </w:rPr>
      </w:pPr>
      <w:r w:rsidRPr="00863D5A">
        <w:rPr>
          <w:b/>
          <w:bCs/>
          <w:i/>
          <w:iCs/>
        </w:rPr>
        <w:t>ovvero</w:t>
      </w:r>
    </w:p>
    <w:p w:rsidR="00533B93" w:rsidRDefault="00533B93" w:rsidP="00233711">
      <w:pPr>
        <w:spacing w:before="240" w:after="0" w:line="240" w:lineRule="auto"/>
      </w:pPr>
      <w:r>
        <w:sym w:font="Wingdings 2" w:char="F02A"/>
      </w:r>
      <w:r>
        <w:t xml:space="preserve"> </w:t>
      </w:r>
      <w:r w:rsidRPr="00863D5A">
        <w:t>mandante di una associazione temporanea o di un consorzio art. 45 comma 2 lett.e) D.lgs. n.50/2016 non ancora costituita.</w:t>
      </w:r>
    </w:p>
    <w:p w:rsidR="00533B93" w:rsidRDefault="00533B93" w:rsidP="00233711">
      <w:pPr>
        <w:spacing w:before="240" w:after="0" w:line="240" w:lineRule="auto"/>
      </w:pPr>
      <w:r>
        <w:t>Lotto/i………….</w:t>
      </w:r>
    </w:p>
    <w:p w:rsidR="00533B93" w:rsidRPr="00863D5A" w:rsidRDefault="00533B93" w:rsidP="00233711">
      <w:pPr>
        <w:spacing w:before="240" w:after="0" w:line="240" w:lineRule="auto"/>
      </w:pPr>
      <w:r>
        <w:t>Quota……….%</w:t>
      </w:r>
    </w:p>
    <w:p w:rsidR="00533B93" w:rsidRPr="00863D5A" w:rsidRDefault="00533B93" w:rsidP="00233711">
      <w:pPr>
        <w:spacing w:before="240" w:after="0" w:line="240" w:lineRule="auto"/>
        <w:rPr>
          <w:i/>
          <w:iCs/>
        </w:rPr>
      </w:pPr>
      <w:r w:rsidRPr="00863D5A">
        <w:rPr>
          <w:i/>
          <w:iCs/>
        </w:rPr>
        <w:t>FIRMA</w:t>
      </w:r>
    </w:p>
    <w:p w:rsidR="00533B93" w:rsidRPr="00863D5A" w:rsidRDefault="00533B93" w:rsidP="00233711">
      <w:pPr>
        <w:spacing w:before="240" w:after="0" w:line="240" w:lineRule="auto"/>
      </w:pPr>
      <w:r w:rsidRPr="00863D5A">
        <w:t>______________________________________________________________________</w:t>
      </w:r>
    </w:p>
    <w:p w:rsidR="00533B93" w:rsidRPr="00863D5A" w:rsidRDefault="00533B93" w:rsidP="00233711">
      <w:pPr>
        <w:spacing w:before="240" w:after="0" w:line="240" w:lineRule="auto"/>
      </w:pPr>
      <w:r w:rsidRPr="00863D5A">
        <w:rPr>
          <w:i/>
          <w:iCs/>
        </w:rPr>
        <w:t>N.B. L</w:t>
      </w:r>
      <w:r w:rsidRPr="00863D5A">
        <w:t>a dichiarazione deve essere corredata da fotocopia, non autenticata, di documento di identità del</w:t>
      </w:r>
    </w:p>
    <w:p w:rsidR="00726CED" w:rsidRDefault="00533B93" w:rsidP="00233711">
      <w:pPr>
        <w:spacing w:before="240" w:after="0" w:line="240" w:lineRule="auto"/>
        <w:rPr>
          <w:rFonts w:ascii="Tahoma" w:hAnsi="Tahoma" w:cs="Tahoma"/>
          <w:bCs/>
          <w:color w:val="000000"/>
          <w:sz w:val="20"/>
        </w:rPr>
      </w:pPr>
      <w:r w:rsidRPr="00863D5A">
        <w:t>sottoscrittore.</w:t>
      </w:r>
    </w:p>
    <w:sectPr w:rsidR="00726CED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F0" w:rsidRDefault="00AF40F0" w:rsidP="00E3799D">
      <w:pPr>
        <w:spacing w:after="0" w:line="240" w:lineRule="auto"/>
      </w:pPr>
      <w:r>
        <w:separator/>
      </w:r>
    </w:p>
  </w:endnote>
  <w:endnote w:type="continuationSeparator" w:id="0">
    <w:p w:rsidR="00AF40F0" w:rsidRDefault="00AF40F0" w:rsidP="00E3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">
    <w:altName w:val="Bookman Old Style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0F0" w:rsidRDefault="00AF40F0" w:rsidP="00927F11">
    <w:pPr>
      <w:autoSpaceDE w:val="0"/>
      <w:autoSpaceDN w:val="0"/>
      <w:adjustRightInd w:val="0"/>
      <w:spacing w:after="0" w:line="240" w:lineRule="auto"/>
      <w:jc w:val="right"/>
    </w:pPr>
    <w:r w:rsidRPr="00E3799D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Allegato </w:t>
    </w:r>
    <w:r w:rsidR="0094575C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>1</w:t>
    </w:r>
    <w:r w:rsidR="00BF01E8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 </w:t>
    </w:r>
    <w:r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al </w:t>
    </w:r>
    <w:r w:rsidR="0094575C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>Bando</w:t>
    </w:r>
    <w:r w:rsidRPr="00E3799D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 </w:t>
    </w:r>
    <w:r w:rsidR="00DB2CF3">
      <w:rPr>
        <w:rFonts w:ascii="Calibri,Bold" w:hAnsi="Calibri,Bold" w:cs="Calibri,Bold"/>
        <w:bCs/>
        <w:color w:val="A6A6A6" w:themeColor="background1" w:themeShade="A6"/>
        <w:sz w:val="18"/>
        <w:szCs w:val="18"/>
      </w:rPr>
      <w:t xml:space="preserve">di gara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F0" w:rsidRDefault="00AF40F0" w:rsidP="00E3799D">
      <w:pPr>
        <w:spacing w:after="0" w:line="240" w:lineRule="auto"/>
      </w:pPr>
      <w:r>
        <w:separator/>
      </w:r>
    </w:p>
  </w:footnote>
  <w:footnote w:type="continuationSeparator" w:id="0">
    <w:p w:rsidR="00AF40F0" w:rsidRDefault="00AF40F0" w:rsidP="00E37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397" w:hanging="397"/>
      </w:pPr>
      <w:rPr>
        <w:rFonts w:ascii="Arial" w:hAnsi="Aria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pStyle w:val="Titolo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0" w:hanging="432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0" w:hanging="648"/>
      </w:pPr>
      <w:rPr>
        <w:rFonts w:ascii="Symbol" w:hAnsi="Symbol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487" w:hanging="792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5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5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6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38" w:hanging="144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397" w:hanging="397"/>
      </w:pPr>
    </w:lvl>
  </w:abstractNum>
  <w:abstractNum w:abstractNumId="5">
    <w:nsid w:val="00000007"/>
    <w:multiLevelType w:val="singleLevel"/>
    <w:tmpl w:val="00000007"/>
    <w:name w:val="WW8Num7"/>
    <w:lvl w:ilvl="0">
      <w:start w:val="3"/>
      <w:numFmt w:val="bullet"/>
      <w:lvlText w:val="-"/>
      <w:lvlJc w:val="left"/>
      <w:pPr>
        <w:tabs>
          <w:tab w:val="num" w:pos="0"/>
        </w:tabs>
        <w:ind w:left="794" w:hanging="397"/>
      </w:pPr>
      <w:rPr>
        <w:rFonts w:ascii="Arial" w:hAnsi="Aria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ð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ð"/>
      <w:lvlJc w:val="left"/>
      <w:pPr>
        <w:tabs>
          <w:tab w:val="num" w:pos="0"/>
        </w:tabs>
        <w:ind w:left="2160" w:hanging="360"/>
      </w:pPr>
      <w:rPr>
        <w:rFonts w:ascii="Symbol" w:hAnsi="Symbol"/>
        <w:color w:val="auto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color w:val="auto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color w:val="auto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9"/>
    <w:multiLevelType w:val="singleLevel"/>
    <w:tmpl w:val="00000009"/>
    <w:name w:val="WW8Num9"/>
    <w:lvl w:ilvl="0">
      <w:start w:val="3"/>
      <w:numFmt w:val="bullet"/>
      <w:lvlText w:val="-"/>
      <w:lvlJc w:val="left"/>
      <w:pPr>
        <w:tabs>
          <w:tab w:val="num" w:pos="0"/>
        </w:tabs>
        <w:ind w:left="397" w:hanging="397"/>
      </w:pPr>
      <w:rPr>
        <w:rFonts w:ascii="Arial" w:hAnsi="Arial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ð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  <w:rPr>
        <w:b w:val="0"/>
        <w:i w:val="0"/>
        <w:color w:val="auto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397"/>
        </w:tabs>
        <w:ind w:left="794" w:hanging="397"/>
      </w:pPr>
      <w:rPr>
        <w:rFonts w:ascii="Arial" w:eastAsia="Times New Roman" w:hAnsi="Aria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ð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</w:rPr>
    </w:lvl>
  </w:abstractNum>
  <w:abstractNum w:abstractNumId="14">
    <w:nsid w:val="16C64E45"/>
    <w:multiLevelType w:val="hybridMultilevel"/>
    <w:tmpl w:val="52A4EF14"/>
    <w:lvl w:ilvl="0" w:tplc="BD3E81FE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07E65"/>
    <w:multiLevelType w:val="hybridMultilevel"/>
    <w:tmpl w:val="801C10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5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9D"/>
    <w:rsid w:val="00006EFC"/>
    <w:rsid w:val="00082644"/>
    <w:rsid w:val="00087CEA"/>
    <w:rsid w:val="000D5F83"/>
    <w:rsid w:val="000F1F2C"/>
    <w:rsid w:val="000F6E18"/>
    <w:rsid w:val="001202DB"/>
    <w:rsid w:val="00233711"/>
    <w:rsid w:val="00244363"/>
    <w:rsid w:val="0029014F"/>
    <w:rsid w:val="002A6658"/>
    <w:rsid w:val="002B325C"/>
    <w:rsid w:val="002F58EC"/>
    <w:rsid w:val="00364930"/>
    <w:rsid w:val="003C5B0A"/>
    <w:rsid w:val="004675B5"/>
    <w:rsid w:val="004F2F83"/>
    <w:rsid w:val="0050230A"/>
    <w:rsid w:val="00525180"/>
    <w:rsid w:val="00533B93"/>
    <w:rsid w:val="005378CA"/>
    <w:rsid w:val="00544EC5"/>
    <w:rsid w:val="005B6C53"/>
    <w:rsid w:val="006043DD"/>
    <w:rsid w:val="006159D2"/>
    <w:rsid w:val="006B5B14"/>
    <w:rsid w:val="006C77C0"/>
    <w:rsid w:val="006E7A10"/>
    <w:rsid w:val="00701A21"/>
    <w:rsid w:val="00714A44"/>
    <w:rsid w:val="00726CED"/>
    <w:rsid w:val="007B1426"/>
    <w:rsid w:val="00823FAE"/>
    <w:rsid w:val="008F43A1"/>
    <w:rsid w:val="0090633E"/>
    <w:rsid w:val="00927F11"/>
    <w:rsid w:val="0094575C"/>
    <w:rsid w:val="009E0CB8"/>
    <w:rsid w:val="00A7795A"/>
    <w:rsid w:val="00A81478"/>
    <w:rsid w:val="00AD167E"/>
    <w:rsid w:val="00AF40F0"/>
    <w:rsid w:val="00B0730C"/>
    <w:rsid w:val="00B92F33"/>
    <w:rsid w:val="00BB336D"/>
    <w:rsid w:val="00BC5E85"/>
    <w:rsid w:val="00BE55DE"/>
    <w:rsid w:val="00BF01E8"/>
    <w:rsid w:val="00C219D2"/>
    <w:rsid w:val="00C45B4A"/>
    <w:rsid w:val="00C77D24"/>
    <w:rsid w:val="00CF15D0"/>
    <w:rsid w:val="00DB2CF3"/>
    <w:rsid w:val="00DE1952"/>
    <w:rsid w:val="00E02EC6"/>
    <w:rsid w:val="00E169CF"/>
    <w:rsid w:val="00E16CED"/>
    <w:rsid w:val="00E3799D"/>
    <w:rsid w:val="00E44950"/>
    <w:rsid w:val="00EA7750"/>
    <w:rsid w:val="00ED6BB5"/>
    <w:rsid w:val="00EE3DD7"/>
    <w:rsid w:val="00F3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533B9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379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799D"/>
  </w:style>
  <w:style w:type="paragraph" w:styleId="Pidipagina">
    <w:name w:val="footer"/>
    <w:basedOn w:val="Normale"/>
    <w:link w:val="PidipaginaCarattere"/>
    <w:uiPriority w:val="99"/>
    <w:unhideWhenUsed/>
    <w:rsid w:val="00E379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799D"/>
  </w:style>
  <w:style w:type="paragraph" w:styleId="Paragrafoelenco">
    <w:name w:val="List Paragraph"/>
    <w:basedOn w:val="Normale"/>
    <w:qFormat/>
    <w:rsid w:val="00C77D24"/>
    <w:pPr>
      <w:ind w:left="720"/>
      <w:contextualSpacing/>
    </w:pPr>
  </w:style>
  <w:style w:type="table" w:styleId="Grigliatabella">
    <w:name w:val="Table Grid"/>
    <w:basedOn w:val="Tabellanormale"/>
    <w:uiPriority w:val="59"/>
    <w:rsid w:val="003C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77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533B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aratteredellanota">
    <w:name w:val="Carattere della nota"/>
    <w:rsid w:val="00533B93"/>
    <w:rPr>
      <w:rFonts w:ascii="Times New Roman" w:hAnsi="Times New Roman"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533B93"/>
    <w:pPr>
      <w:spacing w:after="0" w:line="240" w:lineRule="auto"/>
      <w:ind w:left="720"/>
      <w:jc w:val="both"/>
    </w:pPr>
    <w:rPr>
      <w:rFonts w:ascii="Verdana" w:eastAsia="Times New Roman" w:hAnsi="Verdana" w:cs="Arial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33B93"/>
    <w:rPr>
      <w:rFonts w:ascii="Verdana" w:eastAsia="Times New Roman" w:hAnsi="Verdana" w:cs="Arial"/>
      <w:lang w:eastAsia="ar-SA"/>
    </w:rPr>
  </w:style>
  <w:style w:type="paragraph" w:styleId="Testonotaapidipagina">
    <w:name w:val="footnote text"/>
    <w:basedOn w:val="Normale"/>
    <w:link w:val="TestonotaapidipaginaCarattere"/>
    <w:rsid w:val="00533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33B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egale">
    <w:name w:val="legale"/>
    <w:basedOn w:val="Normale"/>
    <w:rsid w:val="00533B93"/>
    <w:pPr>
      <w:spacing w:after="0" w:line="481" w:lineRule="exact"/>
      <w:jc w:val="both"/>
    </w:pPr>
    <w:rPr>
      <w:rFonts w:ascii="Bookman" w:eastAsia="Times New Roman" w:hAnsi="Bookman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3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3B93"/>
    <w:rPr>
      <w:rFonts w:ascii="Tahoma" w:hAnsi="Tahoma" w:cs="Tahoma"/>
      <w:sz w:val="16"/>
      <w:szCs w:val="16"/>
    </w:rPr>
  </w:style>
  <w:style w:type="paragraph" w:customStyle="1" w:styleId="Numeroelenco1">
    <w:name w:val="Numero elenco1"/>
    <w:basedOn w:val="Normale"/>
    <w:rsid w:val="00533B93"/>
    <w:pPr>
      <w:autoSpaceDE w:val="0"/>
      <w:spacing w:after="0" w:line="300" w:lineRule="atLeast"/>
      <w:ind w:left="926" w:hanging="360"/>
      <w:jc w:val="both"/>
    </w:pPr>
    <w:rPr>
      <w:rFonts w:ascii="Trebuchet MS" w:eastAsia="Arial Unicode MS" w:hAnsi="Trebuchet MS" w:cs="Arial Unicode MS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533B9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379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799D"/>
  </w:style>
  <w:style w:type="paragraph" w:styleId="Pidipagina">
    <w:name w:val="footer"/>
    <w:basedOn w:val="Normale"/>
    <w:link w:val="PidipaginaCarattere"/>
    <w:uiPriority w:val="99"/>
    <w:unhideWhenUsed/>
    <w:rsid w:val="00E379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799D"/>
  </w:style>
  <w:style w:type="paragraph" w:styleId="Paragrafoelenco">
    <w:name w:val="List Paragraph"/>
    <w:basedOn w:val="Normale"/>
    <w:qFormat/>
    <w:rsid w:val="00C77D24"/>
    <w:pPr>
      <w:ind w:left="720"/>
      <w:contextualSpacing/>
    </w:pPr>
  </w:style>
  <w:style w:type="table" w:styleId="Grigliatabella">
    <w:name w:val="Table Grid"/>
    <w:basedOn w:val="Tabellanormale"/>
    <w:uiPriority w:val="59"/>
    <w:rsid w:val="003C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77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533B9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aratteredellanota">
    <w:name w:val="Carattere della nota"/>
    <w:rsid w:val="00533B93"/>
    <w:rPr>
      <w:rFonts w:ascii="Times New Roman" w:hAnsi="Times New Roman"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533B93"/>
    <w:pPr>
      <w:spacing w:after="0" w:line="240" w:lineRule="auto"/>
      <w:ind w:left="720"/>
      <w:jc w:val="both"/>
    </w:pPr>
    <w:rPr>
      <w:rFonts w:ascii="Verdana" w:eastAsia="Times New Roman" w:hAnsi="Verdana" w:cs="Arial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33B93"/>
    <w:rPr>
      <w:rFonts w:ascii="Verdana" w:eastAsia="Times New Roman" w:hAnsi="Verdana" w:cs="Arial"/>
      <w:lang w:eastAsia="ar-SA"/>
    </w:rPr>
  </w:style>
  <w:style w:type="paragraph" w:styleId="Testonotaapidipagina">
    <w:name w:val="footnote text"/>
    <w:basedOn w:val="Normale"/>
    <w:link w:val="TestonotaapidipaginaCarattere"/>
    <w:rsid w:val="00533B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33B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egale">
    <w:name w:val="legale"/>
    <w:basedOn w:val="Normale"/>
    <w:rsid w:val="00533B93"/>
    <w:pPr>
      <w:spacing w:after="0" w:line="481" w:lineRule="exact"/>
      <w:jc w:val="both"/>
    </w:pPr>
    <w:rPr>
      <w:rFonts w:ascii="Bookman" w:eastAsia="Times New Roman" w:hAnsi="Bookman" w:cs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3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3B93"/>
    <w:rPr>
      <w:rFonts w:ascii="Tahoma" w:hAnsi="Tahoma" w:cs="Tahoma"/>
      <w:sz w:val="16"/>
      <w:szCs w:val="16"/>
    </w:rPr>
  </w:style>
  <w:style w:type="paragraph" w:customStyle="1" w:styleId="Numeroelenco1">
    <w:name w:val="Numero elenco1"/>
    <w:basedOn w:val="Normale"/>
    <w:rsid w:val="00533B93"/>
    <w:pPr>
      <w:autoSpaceDE w:val="0"/>
      <w:spacing w:after="0" w:line="300" w:lineRule="atLeast"/>
      <w:ind w:left="926" w:hanging="360"/>
      <w:jc w:val="both"/>
    </w:pPr>
    <w:rPr>
      <w:rFonts w:ascii="Trebuchet MS" w:eastAsia="Arial Unicode MS" w:hAnsi="Trebuchet MS" w:cs="Arial Unicode M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F5A7-DD49-48A7-A841-FAC68AA1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Willis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Medini Lodi, Marco</dc:creator>
  <cp:lastModifiedBy>Massimo Procaccini</cp:lastModifiedBy>
  <cp:revision>4</cp:revision>
  <dcterms:created xsi:type="dcterms:W3CDTF">2018-11-10T07:20:00Z</dcterms:created>
  <dcterms:modified xsi:type="dcterms:W3CDTF">2019-09-28T05:12:00Z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